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ADC9C" w14:textId="77777777" w:rsidR="008B546A" w:rsidRPr="00791B18" w:rsidRDefault="008B546A" w:rsidP="008B546A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</w:p>
    <w:p w14:paraId="1C9EE0F8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Protect the right for people to feed themselves in dignity</w:t>
      </w:r>
    </w:p>
    <w:p w14:paraId="16295B9E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proofErr w:type="gramStart"/>
      <w:r w:rsidRPr="00791B18">
        <w:rPr>
          <w:rFonts w:ascii="Times New Roman" w:hAnsi="Times New Roman" w:cs="Times New Roman"/>
        </w:rPr>
        <w:t>Earlier beliefs, assumptions?</w:t>
      </w:r>
      <w:proofErr w:type="gramEnd"/>
    </w:p>
    <w:p w14:paraId="4BAC87DA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Green Revolution</w:t>
      </w:r>
    </w:p>
    <w:p w14:paraId="34E48CAA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ab/>
        <w:t>Did not take into account environmental concerns</w:t>
      </w:r>
    </w:p>
    <w:p w14:paraId="3EF520C3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Belief in Trickle Down theory</w:t>
      </w:r>
    </w:p>
    <w:p w14:paraId="5CF6ABDC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Infrastructure ---distribution</w:t>
      </w:r>
    </w:p>
    <w:p w14:paraId="7E2BFAA6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Food democracy</w:t>
      </w:r>
    </w:p>
    <w:p w14:paraId="783BA970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Solidarity</w:t>
      </w:r>
    </w:p>
    <w:p w14:paraId="23E026B3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proofErr w:type="gramStart"/>
      <w:r w:rsidRPr="00791B18">
        <w:rPr>
          <w:rFonts w:ascii="Times New Roman" w:hAnsi="Times New Roman" w:cs="Times New Roman"/>
        </w:rPr>
        <w:t>Ethical ,</w:t>
      </w:r>
      <w:proofErr w:type="gramEnd"/>
      <w:r w:rsidRPr="00791B18">
        <w:rPr>
          <w:rFonts w:ascii="Times New Roman" w:hAnsi="Times New Roman" w:cs="Times New Roman"/>
        </w:rPr>
        <w:t xml:space="preserve"> sustainable policies</w:t>
      </w:r>
    </w:p>
    <w:p w14:paraId="693961FD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Social justice</w:t>
      </w:r>
    </w:p>
    <w:p w14:paraId="59711341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Ecosystems</w:t>
      </w:r>
    </w:p>
    <w:p w14:paraId="61FC977A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Belief</w:t>
      </w:r>
    </w:p>
    <w:p w14:paraId="324C0E9E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Progressive realization of the Right to Food</w:t>
      </w:r>
    </w:p>
    <w:p w14:paraId="2AD9A16F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But built in accountability system</w:t>
      </w:r>
    </w:p>
    <w:p w14:paraId="7A12F796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Change from the bottom up</w:t>
      </w:r>
    </w:p>
    <w:p w14:paraId="44B134A5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Rebuild local food systems</w:t>
      </w:r>
    </w:p>
    <w:p w14:paraId="5D3D8138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Re imagine…</w:t>
      </w:r>
    </w:p>
    <w:p w14:paraId="1B933509" w14:textId="77777777" w:rsidR="009F7147" w:rsidRPr="00791B18" w:rsidRDefault="009F7147" w:rsidP="009F7147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 xml:space="preserve">Food systems …owned by the people </w:t>
      </w:r>
    </w:p>
    <w:p w14:paraId="41956DB7" w14:textId="77777777" w:rsidR="009F7147" w:rsidRDefault="009F7147" w:rsidP="008B546A">
      <w:pPr>
        <w:widowControl w:val="0"/>
        <w:autoSpaceDE w:val="0"/>
        <w:autoSpaceDN w:val="0"/>
        <w:adjustRightInd w:val="0"/>
        <w:spacing w:line="380" w:lineRule="atLeast"/>
      </w:pPr>
    </w:p>
    <w:p w14:paraId="2F4C9A3D" w14:textId="52CC36BF" w:rsidR="00A04616" w:rsidRPr="00791B18" w:rsidRDefault="001F2BC2" w:rsidP="008B546A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hyperlink r:id="rId6" w:history="1">
        <w:r w:rsidR="00A04616" w:rsidRPr="00791B18">
          <w:rPr>
            <w:rStyle w:val="Hyperlink"/>
            <w:rFonts w:ascii="Times New Roman" w:hAnsi="Times New Roman" w:cs="Times New Roman"/>
          </w:rPr>
          <w:t>http://www.fao.org/docrep/w9990e/w9990e04.htm</w:t>
        </w:r>
      </w:hyperlink>
    </w:p>
    <w:p w14:paraId="40F33F7B" w14:textId="757A4C40" w:rsidR="00C45737" w:rsidRDefault="00C1597C" w:rsidP="008B546A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Food Security Portal</w:t>
      </w:r>
    </w:p>
    <w:p w14:paraId="4ED73ABC" w14:textId="560769FF" w:rsidR="00C45737" w:rsidRPr="00791B18" w:rsidRDefault="001F2BC2" w:rsidP="008B546A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  <w:hyperlink r:id="rId7" w:history="1">
        <w:r w:rsidR="00C1597C" w:rsidRPr="00791B18">
          <w:rPr>
            <w:rStyle w:val="Hyperlink"/>
            <w:rFonts w:ascii="Times New Roman" w:hAnsi="Times New Roman" w:cs="Times New Roman"/>
          </w:rPr>
          <w:t>http://www.foodsecurityportal.org/category/category/evidence-based-research</w:t>
        </w:r>
      </w:hyperlink>
    </w:p>
    <w:p w14:paraId="23576A8D" w14:textId="77777777" w:rsidR="009F7147" w:rsidRDefault="009F7147" w:rsidP="009F7147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  <w:hyperlink r:id="rId8" w:history="1">
        <w:r>
          <w:rPr>
            <w:rFonts w:ascii="Calibri" w:hAnsi="Calibri" w:cs="Calibri"/>
            <w:color w:val="0000E9"/>
            <w:sz w:val="28"/>
            <w:szCs w:val="28"/>
            <w:u w:val="single" w:color="0000E9"/>
          </w:rPr>
          <w:t>http://www.fao.org/hunger/en</w:t>
        </w:r>
      </w:hyperlink>
      <w:r>
        <w:rPr>
          <w:rFonts w:ascii="Calibri" w:hAnsi="Calibri" w:cs="Calibri"/>
          <w:sz w:val="28"/>
          <w:szCs w:val="28"/>
        </w:rPr>
        <w:t>/</w:t>
      </w:r>
    </w:p>
    <w:p w14:paraId="6B9F587F" w14:textId="77777777" w:rsidR="009F7147" w:rsidRPr="00791B18" w:rsidRDefault="009F7147" w:rsidP="008B546A">
      <w:pPr>
        <w:widowControl w:val="0"/>
        <w:autoSpaceDE w:val="0"/>
        <w:autoSpaceDN w:val="0"/>
        <w:adjustRightInd w:val="0"/>
        <w:spacing w:line="380" w:lineRule="atLeast"/>
        <w:rPr>
          <w:rFonts w:ascii="Times New Roman" w:hAnsi="Times New Roman" w:cs="Times New Roman"/>
        </w:rPr>
      </w:pPr>
    </w:p>
    <w:p w14:paraId="16AEAACC" w14:textId="77777777" w:rsidR="00970E13" w:rsidRPr="00791B18" w:rsidRDefault="001F2BC2" w:rsidP="008B546A">
      <w:pPr>
        <w:rPr>
          <w:rFonts w:ascii="Times New Roman" w:hAnsi="Times New Roman" w:cs="Times New Roman"/>
        </w:rPr>
      </w:pPr>
      <w:hyperlink r:id="rId9" w:history="1">
        <w:r w:rsidR="008B546A" w:rsidRPr="00791B18">
          <w:rPr>
            <w:rStyle w:val="Hyperlink"/>
            <w:rFonts w:ascii="Times New Roman" w:hAnsi="Times New Roman" w:cs="Times New Roman"/>
          </w:rPr>
          <w:t>http://en.wikipedia.org/wiki/Right_to_food</w:t>
        </w:r>
      </w:hyperlink>
    </w:p>
    <w:p w14:paraId="45DB06B0" w14:textId="77777777" w:rsidR="008B546A" w:rsidRPr="00791B18" w:rsidRDefault="008B546A" w:rsidP="008B546A">
      <w:pPr>
        <w:rPr>
          <w:rFonts w:ascii="Times New Roman" w:hAnsi="Times New Roman" w:cs="Times New Roman"/>
        </w:rPr>
      </w:pPr>
    </w:p>
    <w:p w14:paraId="7E9C58B6" w14:textId="77777777" w:rsidR="00D818BD" w:rsidRPr="00791B18" w:rsidRDefault="001F2BC2" w:rsidP="008B546A">
      <w:pPr>
        <w:rPr>
          <w:rFonts w:ascii="Times New Roman" w:hAnsi="Times New Roman" w:cs="Times New Roman"/>
        </w:rPr>
      </w:pPr>
      <w:hyperlink r:id="rId10" w:history="1">
        <w:r w:rsidR="00D818BD" w:rsidRPr="00791B18">
          <w:rPr>
            <w:rStyle w:val="Hyperlink"/>
            <w:rFonts w:ascii="Times New Roman" w:hAnsi="Times New Roman" w:cs="Times New Roman"/>
          </w:rPr>
          <w:t>http://www.fao.org/righttofood/right-to-food-home/en/</w:t>
        </w:r>
      </w:hyperlink>
    </w:p>
    <w:p w14:paraId="4F0448F5" w14:textId="77777777" w:rsidR="00D818BD" w:rsidRPr="00791B18" w:rsidRDefault="00D818BD" w:rsidP="008B546A">
      <w:pPr>
        <w:rPr>
          <w:rFonts w:ascii="Times New Roman" w:hAnsi="Times New Roman" w:cs="Times New Roman"/>
        </w:rPr>
      </w:pPr>
    </w:p>
    <w:p w14:paraId="726FCF2B" w14:textId="77777777" w:rsidR="00D818BD" w:rsidRPr="00791B18" w:rsidRDefault="001F2BC2" w:rsidP="008B546A">
      <w:pPr>
        <w:rPr>
          <w:rFonts w:ascii="Times New Roman" w:hAnsi="Times New Roman" w:cs="Times New Roman"/>
        </w:rPr>
      </w:pPr>
      <w:hyperlink r:id="rId11" w:history="1">
        <w:r w:rsidR="00D818BD" w:rsidRPr="00791B18">
          <w:rPr>
            <w:rStyle w:val="Hyperlink"/>
            <w:rFonts w:ascii="Times New Roman" w:hAnsi="Times New Roman" w:cs="Times New Roman"/>
          </w:rPr>
          <w:t>http://www.fao.org/fsnforum/righttofood/timeline</w:t>
        </w:r>
      </w:hyperlink>
    </w:p>
    <w:p w14:paraId="4D44ECC3" w14:textId="77777777" w:rsidR="00903DC7" w:rsidRPr="00791B18" w:rsidRDefault="00903DC7" w:rsidP="008B546A">
      <w:pPr>
        <w:rPr>
          <w:rFonts w:ascii="Times New Roman" w:hAnsi="Times New Roman" w:cs="Times New Roman"/>
        </w:rPr>
      </w:pPr>
    </w:p>
    <w:p w14:paraId="683BC5C3" w14:textId="1E95A5D7" w:rsidR="00903DC7" w:rsidRPr="00791B18" w:rsidRDefault="001F2BC2" w:rsidP="008B546A">
      <w:pPr>
        <w:rPr>
          <w:rFonts w:ascii="Times New Roman" w:hAnsi="Times New Roman" w:cs="Times New Roman"/>
        </w:rPr>
      </w:pPr>
      <w:hyperlink r:id="rId12" w:history="1">
        <w:r w:rsidR="00903DC7" w:rsidRPr="00791B18">
          <w:rPr>
            <w:rStyle w:val="Hyperlink"/>
            <w:rFonts w:ascii="Times New Roman" w:hAnsi="Times New Roman" w:cs="Times New Roman"/>
          </w:rPr>
          <w:t>http://www.fao.org/fsnforum/righttofood/</w:t>
        </w:r>
      </w:hyperlink>
    </w:p>
    <w:p w14:paraId="11C0ECDF" w14:textId="77777777" w:rsidR="00903DC7" w:rsidRPr="00791B18" w:rsidRDefault="00903DC7" w:rsidP="008B546A">
      <w:pPr>
        <w:rPr>
          <w:rFonts w:ascii="Times New Roman" w:hAnsi="Times New Roman" w:cs="Times New Roman"/>
        </w:rPr>
      </w:pPr>
    </w:p>
    <w:p w14:paraId="7DD4C87F" w14:textId="77777777" w:rsidR="009F7147" w:rsidRPr="00791B18" w:rsidRDefault="009F7147" w:rsidP="009F7147">
      <w:pPr>
        <w:rPr>
          <w:rFonts w:ascii="Times New Roman" w:hAnsi="Times New Roman" w:cs="Times New Roman"/>
          <w:color w:val="680031"/>
        </w:rPr>
      </w:pPr>
      <w:hyperlink r:id="rId13" w:history="1">
        <w:r w:rsidRPr="00791B18">
          <w:rPr>
            <w:rStyle w:val="Hyperlink"/>
            <w:rFonts w:ascii="Times New Roman" w:hAnsi="Times New Roman" w:cs="Times New Roman"/>
          </w:rPr>
          <w:t>http://womennewsnetwork.net//?s=food+insecurity&amp;search=Go</w:t>
        </w:r>
      </w:hyperlink>
    </w:p>
    <w:p w14:paraId="671CA40C" w14:textId="77777777" w:rsidR="009F7147" w:rsidRPr="00791B18" w:rsidRDefault="009F7147" w:rsidP="009F7147">
      <w:pPr>
        <w:rPr>
          <w:rFonts w:ascii="Times New Roman" w:hAnsi="Times New Roman" w:cs="Times New Roman"/>
          <w:color w:val="680031"/>
        </w:rPr>
      </w:pPr>
    </w:p>
    <w:p w14:paraId="50CE6090" w14:textId="77777777" w:rsidR="009F7147" w:rsidRPr="00791B18" w:rsidRDefault="009F7147" w:rsidP="009F7147">
      <w:pPr>
        <w:rPr>
          <w:rFonts w:ascii="Times New Roman" w:hAnsi="Times New Roman" w:cs="Times New Roman"/>
          <w:color w:val="680031"/>
        </w:rPr>
      </w:pPr>
      <w:hyperlink r:id="rId14" w:history="1">
        <w:r w:rsidRPr="00791B18">
          <w:rPr>
            <w:rStyle w:val="Hyperlink"/>
            <w:rFonts w:ascii="Times New Roman" w:hAnsi="Times New Roman" w:cs="Times New Roman"/>
          </w:rPr>
          <w:t>http://www.fao.org/fsnforum/righttofood/discussions/nutrition-education-awareness-raising</w:t>
        </w:r>
      </w:hyperlink>
    </w:p>
    <w:p w14:paraId="185B45FD" w14:textId="77777777" w:rsidR="009F7147" w:rsidRPr="00791B18" w:rsidRDefault="009F7147" w:rsidP="009F7147">
      <w:pPr>
        <w:rPr>
          <w:rFonts w:ascii="Times New Roman" w:hAnsi="Times New Roman" w:cs="Times New Roman"/>
          <w:color w:val="680031"/>
        </w:rPr>
      </w:pPr>
    </w:p>
    <w:p w14:paraId="0098ADF1" w14:textId="77777777" w:rsidR="009F7147" w:rsidRDefault="009F7147" w:rsidP="009F7147">
      <w:pPr>
        <w:rPr>
          <w:rStyle w:val="Hyperlink"/>
          <w:rFonts w:ascii="Times New Roman" w:hAnsi="Times New Roman" w:cs="Times New Roman"/>
        </w:rPr>
      </w:pPr>
      <w:hyperlink r:id="rId15" w:history="1">
        <w:r w:rsidRPr="00791B18">
          <w:rPr>
            <w:rStyle w:val="Hyperlink"/>
            <w:rFonts w:ascii="Times New Roman" w:hAnsi="Times New Roman" w:cs="Times New Roman"/>
          </w:rPr>
          <w:t>http://www.fao.org/fsnforum/righttofood/home2</w:t>
        </w:r>
      </w:hyperlink>
    </w:p>
    <w:p w14:paraId="74DDFD38" w14:textId="77777777" w:rsidR="001F2BC2" w:rsidRDefault="001F2BC2" w:rsidP="009F7147">
      <w:pPr>
        <w:rPr>
          <w:rStyle w:val="Hyperlink"/>
          <w:rFonts w:ascii="Times New Roman" w:hAnsi="Times New Roman" w:cs="Times New Roman"/>
        </w:rPr>
      </w:pPr>
    </w:p>
    <w:p w14:paraId="5F822D1A" w14:textId="20092BB1" w:rsidR="001F2BC2" w:rsidRDefault="001F2BC2" w:rsidP="009F7147">
      <w:pPr>
        <w:rPr>
          <w:rStyle w:val="Hyperlink"/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</w:rPr>
        <w:t>NGOs</w:t>
      </w:r>
      <w:bookmarkStart w:id="0" w:name="_GoBack"/>
      <w:bookmarkEnd w:id="0"/>
    </w:p>
    <w:p w14:paraId="0348472E" w14:textId="4056DDA7" w:rsidR="001F2BC2" w:rsidRDefault="001F2BC2" w:rsidP="009F7147">
      <w:pPr>
        <w:rPr>
          <w:rFonts w:ascii="Times New Roman" w:hAnsi="Times New Roman" w:cs="Times New Roman"/>
          <w:color w:val="680031"/>
        </w:rPr>
      </w:pPr>
      <w:hyperlink r:id="rId16" w:history="1">
        <w:r w:rsidRPr="004F1156">
          <w:rPr>
            <w:rStyle w:val="Hyperlink"/>
            <w:rFonts w:ascii="Times New Roman" w:hAnsi="Times New Roman" w:cs="Times New Roman"/>
          </w:rPr>
          <w:t>http://www.fao.org/docrep/w9990e/w9990e04.htm</w:t>
        </w:r>
      </w:hyperlink>
    </w:p>
    <w:p w14:paraId="755B228C" w14:textId="77777777" w:rsidR="001F2BC2" w:rsidRPr="00791B18" w:rsidRDefault="001F2BC2" w:rsidP="009F7147">
      <w:pPr>
        <w:rPr>
          <w:rFonts w:ascii="Times New Roman" w:hAnsi="Times New Roman" w:cs="Times New Roman"/>
          <w:color w:val="680031"/>
        </w:rPr>
      </w:pPr>
    </w:p>
    <w:p w14:paraId="7C559E69" w14:textId="77777777" w:rsidR="009F7147" w:rsidRPr="00791B18" w:rsidRDefault="009F7147" w:rsidP="009F7147">
      <w:pPr>
        <w:rPr>
          <w:rFonts w:ascii="Times New Roman" w:hAnsi="Times New Roman" w:cs="Times New Roman"/>
          <w:color w:val="680031"/>
        </w:rPr>
      </w:pPr>
    </w:p>
    <w:p w14:paraId="7BAB1442" w14:textId="77777777" w:rsidR="009F7147" w:rsidRPr="00791B18" w:rsidRDefault="009F7147" w:rsidP="009F7147">
      <w:pPr>
        <w:rPr>
          <w:rFonts w:ascii="Times New Roman" w:hAnsi="Times New Roman" w:cs="Times New Roman"/>
          <w:color w:val="680031"/>
        </w:rPr>
      </w:pPr>
      <w:r w:rsidRPr="00791B18">
        <w:rPr>
          <w:rFonts w:ascii="Times New Roman" w:hAnsi="Times New Roman" w:cs="Times New Roman"/>
          <w:color w:val="680031"/>
        </w:rPr>
        <w:t>IFPRI</w:t>
      </w:r>
    </w:p>
    <w:p w14:paraId="6D3525EE" w14:textId="77777777" w:rsidR="009F7147" w:rsidRPr="00791B18" w:rsidRDefault="009F7147" w:rsidP="009F7147">
      <w:pPr>
        <w:rPr>
          <w:rFonts w:ascii="Times New Roman" w:hAnsi="Times New Roman" w:cs="Times New Roman"/>
        </w:rPr>
      </w:pPr>
      <w:hyperlink r:id="rId17" w:history="1">
        <w:r w:rsidRPr="00791B18">
          <w:rPr>
            <w:rStyle w:val="Hyperlink"/>
            <w:rFonts w:ascii="Times New Roman" w:hAnsi="Times New Roman" w:cs="Times New Roman"/>
          </w:rPr>
          <w:t>http://www.ifpri.org/search?keys=food%20insecurity</w:t>
        </w:r>
      </w:hyperlink>
    </w:p>
    <w:p w14:paraId="2AFD0257" w14:textId="77777777" w:rsidR="009F7147" w:rsidRPr="00791B18" w:rsidRDefault="009F7147" w:rsidP="009F7147">
      <w:pPr>
        <w:rPr>
          <w:rFonts w:ascii="Times New Roman" w:hAnsi="Times New Roman" w:cs="Times New Roman"/>
        </w:rPr>
      </w:pPr>
    </w:p>
    <w:p w14:paraId="474F8637" w14:textId="77777777" w:rsidR="009F7147" w:rsidRPr="00791B18" w:rsidRDefault="009F7147" w:rsidP="009F7147">
      <w:pPr>
        <w:rPr>
          <w:rFonts w:ascii="Times New Roman" w:hAnsi="Times New Roman" w:cs="Times New Roman"/>
        </w:rPr>
      </w:pPr>
      <w:hyperlink r:id="rId18" w:history="1">
        <w:r w:rsidRPr="00791B18">
          <w:rPr>
            <w:rStyle w:val="Hyperlink"/>
            <w:rFonts w:ascii="Times New Roman" w:hAnsi="Times New Roman" w:cs="Times New Roman"/>
          </w:rPr>
          <w:t>http://www.righttofoodindia.org/index.html</w:t>
        </w:r>
      </w:hyperlink>
    </w:p>
    <w:p w14:paraId="50DCD82D" w14:textId="77777777" w:rsidR="009F7147" w:rsidRPr="00791B18" w:rsidRDefault="009F7147" w:rsidP="009F7147">
      <w:pPr>
        <w:rPr>
          <w:rFonts w:ascii="Times New Roman" w:hAnsi="Times New Roman" w:cs="Times New Roman"/>
        </w:rPr>
      </w:pPr>
    </w:p>
    <w:p w14:paraId="435E1B47" w14:textId="77777777" w:rsidR="009F7147" w:rsidRPr="00791B18" w:rsidRDefault="009F7147" w:rsidP="009F7147">
      <w:pPr>
        <w:rPr>
          <w:rFonts w:ascii="Times New Roman" w:hAnsi="Times New Roman" w:cs="Times New Roman"/>
        </w:rPr>
      </w:pPr>
      <w:hyperlink r:id="rId19" w:history="1">
        <w:r w:rsidRPr="00791B18">
          <w:rPr>
            <w:rStyle w:val="Hyperlink"/>
            <w:rFonts w:ascii="Times New Roman" w:hAnsi="Times New Roman" w:cs="Times New Roman"/>
          </w:rPr>
          <w:t>http://ngoworldpk.com/green-pakistan/food-security.htm</w:t>
        </w:r>
      </w:hyperlink>
    </w:p>
    <w:p w14:paraId="466BA19A" w14:textId="77777777" w:rsidR="00D818BD" w:rsidRDefault="00D818BD" w:rsidP="008B546A">
      <w:pPr>
        <w:rPr>
          <w:rFonts w:ascii="Times New Roman" w:hAnsi="Times New Roman" w:cs="Times New Roman"/>
        </w:rPr>
      </w:pPr>
    </w:p>
    <w:p w14:paraId="186E6147" w14:textId="77777777" w:rsidR="009F7147" w:rsidRPr="00791B18" w:rsidRDefault="009F7147" w:rsidP="008B546A">
      <w:pPr>
        <w:rPr>
          <w:rFonts w:ascii="Times New Roman" w:hAnsi="Times New Roman" w:cs="Times New Roman"/>
        </w:rPr>
      </w:pPr>
    </w:p>
    <w:p w14:paraId="22F0BF43" w14:textId="675C4C0E" w:rsidR="007E4D8F" w:rsidRPr="00791B18" w:rsidRDefault="009F7147" w:rsidP="008B54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2004:</w:t>
      </w:r>
      <w:r w:rsidR="007E4D8F" w:rsidRPr="00791B18">
        <w:rPr>
          <w:rFonts w:ascii="Times New Roman" w:hAnsi="Times New Roman" w:cs="Times New Roman"/>
        </w:rPr>
        <w:t xml:space="preserve"> the adoption by consensus of the </w:t>
      </w:r>
      <w:hyperlink r:id="rId20" w:history="1">
        <w:r w:rsidR="007E4D8F" w:rsidRPr="00791B18">
          <w:rPr>
            <w:rFonts w:ascii="Times New Roman" w:hAnsi="Times New Roman" w:cs="Times New Roman"/>
            <w:color w:val="680031"/>
          </w:rPr>
          <w:t>“Voluntary Guidelines to Support the Progressive Realization of the Right to Adequate Foo</w:t>
        </w:r>
        <w:r w:rsidR="007E4D8F" w:rsidRPr="00791B18">
          <w:rPr>
            <w:rFonts w:ascii="Times New Roman" w:hAnsi="Times New Roman" w:cs="Times New Roman"/>
            <w:color w:val="680031"/>
          </w:rPr>
          <w:t>d</w:t>
        </w:r>
        <w:r w:rsidR="007E4D8F" w:rsidRPr="00791B18">
          <w:rPr>
            <w:rFonts w:ascii="Times New Roman" w:hAnsi="Times New Roman" w:cs="Times New Roman"/>
            <w:color w:val="680031"/>
          </w:rPr>
          <w:t xml:space="preserve"> in the Context of National Food Security”</w:t>
        </w:r>
      </w:hyperlink>
      <w:r w:rsidR="007E4D8F" w:rsidRPr="00791B18">
        <w:rPr>
          <w:rFonts w:ascii="Times New Roman" w:hAnsi="Times New Roman" w:cs="Times New Roman"/>
        </w:rPr>
        <w:t xml:space="preserve"> (Right to Food Guidelines).</w:t>
      </w:r>
    </w:p>
    <w:p w14:paraId="20EA7338" w14:textId="77777777" w:rsidR="00903DC7" w:rsidRPr="00791B18" w:rsidRDefault="00903DC7" w:rsidP="008B546A">
      <w:pPr>
        <w:rPr>
          <w:rFonts w:ascii="Times New Roman" w:hAnsi="Times New Roman" w:cs="Times New Roman"/>
        </w:rPr>
      </w:pPr>
    </w:p>
    <w:p w14:paraId="50A7FF89" w14:textId="08D16F75" w:rsidR="00903DC7" w:rsidRPr="00791B18" w:rsidRDefault="00903DC7" w:rsidP="008B546A">
      <w:pPr>
        <w:rPr>
          <w:rFonts w:ascii="Times New Roman" w:hAnsi="Times New Roman" w:cs="Times New Roman"/>
        </w:rPr>
      </w:pPr>
      <w:r w:rsidRPr="00791B18">
        <w:rPr>
          <w:rFonts w:ascii="Times New Roman" w:hAnsi="Times New Roman" w:cs="Times New Roman"/>
        </w:rPr>
        <w:t>How?</w:t>
      </w:r>
    </w:p>
    <w:p w14:paraId="580311DF" w14:textId="65AD8E01" w:rsidR="00903DC7" w:rsidRPr="00791B18" w:rsidRDefault="00903DC7" w:rsidP="008B546A">
      <w:pPr>
        <w:rPr>
          <w:rFonts w:ascii="Times New Roman" w:hAnsi="Times New Roman" w:cs="Times New Roman"/>
          <w:color w:val="680031"/>
        </w:rPr>
      </w:pPr>
      <w:r w:rsidRPr="00791B18">
        <w:rPr>
          <w:rFonts w:ascii="Times New Roman" w:hAnsi="Times New Roman" w:cs="Times New Roman"/>
          <w:color w:val="680031"/>
        </w:rPr>
        <w:t>Nutrition, education and awareness raising developments in the progressive realization of the right to adequate food</w:t>
      </w:r>
    </w:p>
    <w:p w14:paraId="3FD3F14D" w14:textId="77777777" w:rsidR="00EB74F8" w:rsidRPr="00791B18" w:rsidRDefault="00EB74F8" w:rsidP="008B546A">
      <w:pPr>
        <w:rPr>
          <w:rFonts w:ascii="Times New Roman" w:hAnsi="Times New Roman" w:cs="Times New Roman"/>
          <w:color w:val="680031"/>
        </w:rPr>
      </w:pPr>
    </w:p>
    <w:p w14:paraId="45B069C2" w14:textId="1142D3E0" w:rsidR="00EB74F8" w:rsidRPr="00791B18" w:rsidRDefault="00136D33" w:rsidP="008B546A">
      <w:pPr>
        <w:rPr>
          <w:rFonts w:ascii="Times New Roman" w:hAnsi="Times New Roman" w:cs="Times New Roman"/>
          <w:color w:val="680031"/>
        </w:rPr>
      </w:pPr>
      <w:r w:rsidRPr="00791B18">
        <w:rPr>
          <w:rFonts w:ascii="Times New Roman" w:hAnsi="Times New Roman" w:cs="Times New Roman"/>
          <w:color w:val="680031"/>
        </w:rPr>
        <w:t>**</w:t>
      </w:r>
      <w:r w:rsidR="00EB74F8" w:rsidRPr="00791B18">
        <w:rPr>
          <w:rFonts w:ascii="Times New Roman" w:hAnsi="Times New Roman" w:cs="Times New Roman"/>
          <w:color w:val="680031"/>
        </w:rPr>
        <w:t>STORIES</w:t>
      </w:r>
    </w:p>
    <w:p w14:paraId="77EEA1EF" w14:textId="77777777" w:rsidR="00B37C05" w:rsidRPr="00791B18" w:rsidRDefault="00B37C05" w:rsidP="008B546A">
      <w:pPr>
        <w:rPr>
          <w:rFonts w:ascii="Times New Roman" w:hAnsi="Times New Roman" w:cs="Times New Roman"/>
        </w:rPr>
      </w:pPr>
    </w:p>
    <w:p w14:paraId="1FFF8CCE" w14:textId="77777777" w:rsidR="00894C6C" w:rsidRPr="00791B18" w:rsidRDefault="00894C6C" w:rsidP="008B546A">
      <w:pPr>
        <w:rPr>
          <w:rFonts w:ascii="Times New Roman" w:hAnsi="Times New Roman" w:cs="Times New Roman"/>
        </w:rPr>
      </w:pPr>
    </w:p>
    <w:sectPr w:rsidR="00894C6C" w:rsidRPr="00791B18" w:rsidSect="00791B18">
      <w:pgSz w:w="11899" w:h="16838"/>
      <w:pgMar w:top="720" w:right="144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6A"/>
    <w:rsid w:val="00136D33"/>
    <w:rsid w:val="001F2BC2"/>
    <w:rsid w:val="00791B18"/>
    <w:rsid w:val="007A1BC1"/>
    <w:rsid w:val="007E4D8F"/>
    <w:rsid w:val="00894C6C"/>
    <w:rsid w:val="008B546A"/>
    <w:rsid w:val="00903DC7"/>
    <w:rsid w:val="0092179C"/>
    <w:rsid w:val="00970E13"/>
    <w:rsid w:val="009F7147"/>
    <w:rsid w:val="00A04616"/>
    <w:rsid w:val="00A217AA"/>
    <w:rsid w:val="00B3100F"/>
    <w:rsid w:val="00B37C05"/>
    <w:rsid w:val="00B466E9"/>
    <w:rsid w:val="00C1597C"/>
    <w:rsid w:val="00C45737"/>
    <w:rsid w:val="00D818BD"/>
    <w:rsid w:val="00EB74F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BA1F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46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1B1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546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91B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en.wikipedia.org/wiki/Right_to_food" TargetMode="External"/><Relationship Id="rId20" Type="http://schemas.openxmlformats.org/officeDocument/2006/relationships/hyperlink" Target="http://www.fao.org/3/a-y7937e.pdf" TargetMode="Externa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hyperlink" Target="http://www.fao.org/righttofood/right-to-food-home/en/" TargetMode="External"/><Relationship Id="rId11" Type="http://schemas.openxmlformats.org/officeDocument/2006/relationships/hyperlink" Target="http://www.fao.org/fsnforum/righttofood/timeline" TargetMode="External"/><Relationship Id="rId12" Type="http://schemas.openxmlformats.org/officeDocument/2006/relationships/hyperlink" Target="http://www.fao.org/fsnforum/righttofood/" TargetMode="External"/><Relationship Id="rId13" Type="http://schemas.openxmlformats.org/officeDocument/2006/relationships/hyperlink" Target="http://womennewsnetwork.net//?s=food+insecurity&amp;search=Go" TargetMode="External"/><Relationship Id="rId14" Type="http://schemas.openxmlformats.org/officeDocument/2006/relationships/hyperlink" Target="http://www.fao.org/fsnforum/righttofood/discussions/nutrition-education-awareness-raising" TargetMode="External"/><Relationship Id="rId15" Type="http://schemas.openxmlformats.org/officeDocument/2006/relationships/hyperlink" Target="http://www.fao.org/fsnforum/righttofood/home2" TargetMode="External"/><Relationship Id="rId16" Type="http://schemas.openxmlformats.org/officeDocument/2006/relationships/hyperlink" Target="http://www.fao.org/docrep/w9990e/w9990e04.htm" TargetMode="External"/><Relationship Id="rId17" Type="http://schemas.openxmlformats.org/officeDocument/2006/relationships/hyperlink" Target="http://www.ifpri.org/search?keys=food%20insecurity" TargetMode="External"/><Relationship Id="rId18" Type="http://schemas.openxmlformats.org/officeDocument/2006/relationships/hyperlink" Target="http://www.righttofoodindia.org/index.html" TargetMode="External"/><Relationship Id="rId19" Type="http://schemas.openxmlformats.org/officeDocument/2006/relationships/hyperlink" Target="http://ngoworldpk.com/green-pakistan/food-security.htm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fao.org/docrep/w9990e/w9990e04.htm" TargetMode="External"/><Relationship Id="rId7" Type="http://schemas.openxmlformats.org/officeDocument/2006/relationships/hyperlink" Target="http://www.foodsecurityportal.org/category/category/evidence-based-research" TargetMode="External"/><Relationship Id="rId8" Type="http://schemas.openxmlformats.org/officeDocument/2006/relationships/hyperlink" Target="http://www.fao.org/hunger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389</Words>
  <Characters>2218</Characters>
  <Application>Microsoft Macintosh Word</Application>
  <DocSecurity>0</DocSecurity>
  <Lines>18</Lines>
  <Paragraphs>5</Paragraphs>
  <ScaleCrop>false</ScaleCrop>
  <Company>SAS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12</cp:revision>
  <cp:lastPrinted>2015-03-06T00:23:00Z</cp:lastPrinted>
  <dcterms:created xsi:type="dcterms:W3CDTF">2015-03-04T00:55:00Z</dcterms:created>
  <dcterms:modified xsi:type="dcterms:W3CDTF">2015-03-06T03:28:00Z</dcterms:modified>
</cp:coreProperties>
</file>